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7BD8" w14:textId="4DB2466F" w:rsidR="00037B51" w:rsidRPr="00AE39D6" w:rsidRDefault="00037B51" w:rsidP="00037B51">
      <w:pPr>
        <w:pageBreakBefore/>
        <w:spacing w:after="120" w:line="240" w:lineRule="auto"/>
        <w:ind w:left="6521"/>
        <w:rPr>
          <w:rFonts w:eastAsiaTheme="minorHAnsi"/>
          <w:b/>
          <w:bCs/>
          <w:sz w:val="20"/>
          <w:szCs w:val="20"/>
          <w:u w:val="single"/>
        </w:rPr>
      </w:pPr>
      <w:r w:rsidRPr="00AE39D6">
        <w:rPr>
          <w:rFonts w:eastAsiaTheme="minorHAnsi"/>
          <w:b/>
          <w:bCs/>
          <w:sz w:val="20"/>
          <w:szCs w:val="20"/>
          <w:u w:val="single"/>
        </w:rPr>
        <w:t xml:space="preserve">Załącznik </w:t>
      </w:r>
      <w:r w:rsidR="00B83C3B" w:rsidRPr="00AE39D6">
        <w:rPr>
          <w:rFonts w:eastAsiaTheme="minorHAnsi"/>
          <w:b/>
          <w:bCs/>
          <w:sz w:val="20"/>
          <w:szCs w:val="20"/>
          <w:u w:val="single"/>
        </w:rPr>
        <w:t>N</w:t>
      </w:r>
      <w:r w:rsidRPr="00AE39D6">
        <w:rPr>
          <w:rFonts w:eastAsiaTheme="minorHAnsi"/>
          <w:b/>
          <w:bCs/>
          <w:sz w:val="20"/>
          <w:szCs w:val="20"/>
          <w:u w:val="single"/>
        </w:rPr>
        <w:t xml:space="preserve">r </w:t>
      </w:r>
      <w:r w:rsidR="000502D3" w:rsidRPr="00AE39D6">
        <w:rPr>
          <w:rFonts w:eastAsiaTheme="minorHAnsi"/>
          <w:b/>
          <w:bCs/>
          <w:sz w:val="20"/>
          <w:szCs w:val="20"/>
          <w:u w:val="single"/>
        </w:rPr>
        <w:t>9</w:t>
      </w:r>
      <w:r w:rsidRPr="00AE39D6">
        <w:rPr>
          <w:rFonts w:eastAsiaTheme="minorHAnsi"/>
          <w:b/>
          <w:bCs/>
          <w:sz w:val="20"/>
          <w:szCs w:val="20"/>
          <w:u w:val="single"/>
        </w:rPr>
        <w:t xml:space="preserve"> do SWZ</w:t>
      </w:r>
    </w:p>
    <w:p w14:paraId="05C230E2" w14:textId="77777777" w:rsidR="00B72432" w:rsidRDefault="00B72432" w:rsidP="00B72432">
      <w:pPr>
        <w:spacing w:line="276" w:lineRule="auto"/>
        <w:rPr>
          <w:b/>
        </w:rPr>
      </w:pPr>
    </w:p>
    <w:p w14:paraId="2E33E77A" w14:textId="6111DFC3" w:rsidR="00B72432" w:rsidRPr="00F84E4D" w:rsidRDefault="00B72432" w:rsidP="00B72432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18440046" w14:textId="77777777" w:rsidR="00B72432" w:rsidRPr="00F84E4D" w:rsidRDefault="00B72432" w:rsidP="00B72432">
      <w:pPr>
        <w:spacing w:line="276" w:lineRule="auto"/>
      </w:pPr>
      <w:r w:rsidRPr="00F84E4D">
        <w:t>Gmina Wieniawa</w:t>
      </w:r>
    </w:p>
    <w:p w14:paraId="03CB45D0" w14:textId="77777777" w:rsidR="00B72432" w:rsidRPr="00F84E4D" w:rsidRDefault="00B72432" w:rsidP="00B72432">
      <w:pPr>
        <w:spacing w:line="276" w:lineRule="auto"/>
      </w:pPr>
      <w:r w:rsidRPr="00F84E4D">
        <w:t>ul. Kochanowskiego 88</w:t>
      </w:r>
    </w:p>
    <w:p w14:paraId="284201DF" w14:textId="77777777" w:rsidR="00B72432" w:rsidRPr="0048796A" w:rsidRDefault="00B72432" w:rsidP="00B72432">
      <w:pPr>
        <w:spacing w:line="276" w:lineRule="auto"/>
      </w:pPr>
      <w:r w:rsidRPr="0048796A">
        <w:t>26-432 Wieniawa</w:t>
      </w:r>
    </w:p>
    <w:p w14:paraId="0CE1E0CB" w14:textId="77777777" w:rsidR="00037B51" w:rsidRPr="00037B51" w:rsidRDefault="00037B51" w:rsidP="00037B51">
      <w:pPr>
        <w:spacing w:line="240" w:lineRule="auto"/>
        <w:jc w:val="center"/>
        <w:rPr>
          <w:rFonts w:eastAsiaTheme="minorHAnsi"/>
          <w:b/>
          <w:szCs w:val="24"/>
        </w:rPr>
      </w:pPr>
    </w:p>
    <w:p w14:paraId="50797E9F" w14:textId="77777777" w:rsidR="00037B51" w:rsidRPr="00037B51" w:rsidRDefault="00037B51" w:rsidP="00037B51">
      <w:pPr>
        <w:spacing w:line="240" w:lineRule="auto"/>
        <w:jc w:val="center"/>
        <w:rPr>
          <w:rFonts w:eastAsiaTheme="minorHAnsi"/>
          <w:b/>
          <w:szCs w:val="24"/>
        </w:rPr>
      </w:pPr>
    </w:p>
    <w:p w14:paraId="6BA1B290" w14:textId="77777777" w:rsidR="00602B02" w:rsidRPr="00602B02" w:rsidRDefault="00602B02" w:rsidP="00602B02">
      <w:pPr>
        <w:spacing w:line="276" w:lineRule="auto"/>
        <w:rPr>
          <w:rFonts w:eastAsiaTheme="minorHAnsi"/>
          <w:szCs w:val="24"/>
        </w:rPr>
      </w:pPr>
    </w:p>
    <w:p w14:paraId="354C29D6" w14:textId="77777777" w:rsidR="00602B02" w:rsidRPr="00602B02" w:rsidRDefault="00602B02" w:rsidP="00602B02">
      <w:pPr>
        <w:spacing w:after="120" w:line="276" w:lineRule="auto"/>
        <w:rPr>
          <w:rFonts w:eastAsiaTheme="minorHAnsi"/>
          <w:b/>
          <w:szCs w:val="24"/>
        </w:rPr>
      </w:pPr>
      <w:r w:rsidRPr="00602B02">
        <w:rPr>
          <w:rFonts w:eastAsiaTheme="minorHAnsi"/>
          <w:b/>
          <w:szCs w:val="24"/>
        </w:rPr>
        <w:t>WYKONAWCA:</w:t>
      </w:r>
    </w:p>
    <w:p w14:paraId="45EDC365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 xml:space="preserve">Nazwa firmy (wykonawcy), </w:t>
      </w:r>
      <w:r w:rsidRPr="00602B02">
        <w:rPr>
          <w:rFonts w:eastAsiaTheme="minorHAnsi"/>
          <w:szCs w:val="24"/>
        </w:rPr>
        <w:t>którego oświadczenie dotyczy:</w:t>
      </w:r>
      <w:r w:rsidRPr="00602B02">
        <w:rPr>
          <w:rFonts w:eastAsiaTheme="minorHAnsi"/>
          <w:iCs/>
          <w:szCs w:val="24"/>
        </w:rPr>
        <w:t xml:space="preserve">                        </w:t>
      </w:r>
    </w:p>
    <w:p w14:paraId="4D6DCC90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>_______________________________________________</w:t>
      </w:r>
    </w:p>
    <w:p w14:paraId="084D861C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 xml:space="preserve">Adres wykonawcy: ________________________________ </w:t>
      </w:r>
    </w:p>
    <w:p w14:paraId="211E92D3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>_______________________________________________</w:t>
      </w:r>
    </w:p>
    <w:p w14:paraId="2CF37A67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>NIP: ___________________________________________</w:t>
      </w:r>
    </w:p>
    <w:p w14:paraId="13AB7B6A" w14:textId="6797B037" w:rsidR="00602B02" w:rsidRPr="00602B02" w:rsidRDefault="00602B02" w:rsidP="00EB340C">
      <w:pPr>
        <w:tabs>
          <w:tab w:val="left" w:pos="7575"/>
        </w:tabs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>REGON: ________________________________________</w:t>
      </w:r>
      <w:r w:rsidR="00EB340C">
        <w:rPr>
          <w:rFonts w:eastAsiaTheme="minorHAnsi"/>
          <w:iCs/>
          <w:szCs w:val="24"/>
        </w:rPr>
        <w:tab/>
      </w:r>
    </w:p>
    <w:p w14:paraId="34AA5B9D" w14:textId="77777777" w:rsidR="00602B02" w:rsidRPr="00602B02" w:rsidRDefault="00602B02" w:rsidP="00602B02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602B02">
        <w:rPr>
          <w:rFonts w:eastAsiaTheme="minorHAnsi"/>
          <w:iCs/>
          <w:szCs w:val="24"/>
        </w:rPr>
        <w:t>KRS: ___________________________________________</w:t>
      </w:r>
    </w:p>
    <w:p w14:paraId="0689622B" w14:textId="496716E7" w:rsidR="00602B02" w:rsidRPr="00602B02" w:rsidRDefault="00602B02" w:rsidP="002950C1">
      <w:pPr>
        <w:tabs>
          <w:tab w:val="left" w:pos="4020"/>
        </w:tabs>
        <w:spacing w:after="160" w:line="276" w:lineRule="auto"/>
        <w:rPr>
          <w:rFonts w:eastAsiaTheme="minorHAnsi"/>
          <w:szCs w:val="24"/>
        </w:rPr>
      </w:pPr>
      <w:r w:rsidRPr="00602B02">
        <w:rPr>
          <w:rFonts w:eastAsiaTheme="minorHAnsi"/>
          <w:szCs w:val="24"/>
        </w:rPr>
        <w:t>reprezentowany przez:</w:t>
      </w:r>
      <w:r w:rsidR="002950C1">
        <w:rPr>
          <w:rFonts w:eastAsiaTheme="minorHAnsi"/>
          <w:szCs w:val="24"/>
        </w:rPr>
        <w:tab/>
      </w:r>
    </w:p>
    <w:p w14:paraId="5F87ADB6" w14:textId="77777777" w:rsidR="00602B02" w:rsidRPr="00602B02" w:rsidRDefault="00602B02" w:rsidP="00602B02">
      <w:pPr>
        <w:spacing w:line="276" w:lineRule="auto"/>
        <w:rPr>
          <w:rFonts w:eastAsiaTheme="minorHAnsi"/>
          <w:szCs w:val="24"/>
        </w:rPr>
      </w:pPr>
      <w:r w:rsidRPr="00602B02">
        <w:rPr>
          <w:rFonts w:eastAsiaTheme="minorHAnsi"/>
          <w:szCs w:val="24"/>
        </w:rPr>
        <w:t>_______________________________________________</w:t>
      </w:r>
    </w:p>
    <w:p w14:paraId="732011C1" w14:textId="77777777" w:rsidR="00602B02" w:rsidRPr="00602B02" w:rsidRDefault="00602B02" w:rsidP="00602B02">
      <w:pPr>
        <w:spacing w:after="240" w:line="240" w:lineRule="auto"/>
        <w:ind w:right="567"/>
        <w:rPr>
          <w:rFonts w:eastAsiaTheme="minorHAnsi"/>
          <w:szCs w:val="24"/>
        </w:rPr>
      </w:pPr>
      <w:r w:rsidRPr="00602B02">
        <w:rPr>
          <w:rFonts w:eastAsiaTheme="minorHAnsi"/>
          <w:szCs w:val="24"/>
        </w:rPr>
        <w:t>Imię i nazwisko, stanowisko/podstawa do reprezentacji</w:t>
      </w:r>
    </w:p>
    <w:p w14:paraId="305615DF" w14:textId="77777777" w:rsidR="00602B02" w:rsidRPr="00602B02" w:rsidRDefault="00602B02" w:rsidP="00602B02">
      <w:pPr>
        <w:rPr>
          <w:rFonts w:eastAsia="Arial"/>
          <w:b/>
          <w:szCs w:val="24"/>
          <w:lang w:eastAsia="pl-PL"/>
          <w14:ligatures w14:val="none"/>
        </w:rPr>
      </w:pPr>
    </w:p>
    <w:p w14:paraId="7191D01E" w14:textId="77777777" w:rsidR="00602B02" w:rsidRPr="00602B02" w:rsidRDefault="00602B02" w:rsidP="00602B02">
      <w:pPr>
        <w:rPr>
          <w:rFonts w:eastAsia="Arial"/>
          <w:b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5726" w14:paraId="4A24917F" w14:textId="77777777" w:rsidTr="00C25726">
        <w:tc>
          <w:tcPr>
            <w:tcW w:w="9062" w:type="dxa"/>
            <w:shd w:val="clear" w:color="auto" w:fill="E2EFD9" w:themeFill="accent6" w:themeFillTint="33"/>
          </w:tcPr>
          <w:p w14:paraId="41ABF6D5" w14:textId="77777777" w:rsidR="00C25726" w:rsidRPr="00C25726" w:rsidRDefault="00C25726" w:rsidP="00C25726">
            <w:pPr>
              <w:jc w:val="center"/>
              <w:rPr>
                <w:rFonts w:eastAsia="Arial"/>
                <w:b/>
                <w:sz w:val="16"/>
                <w:szCs w:val="16"/>
                <w14:ligatures w14:val="none"/>
              </w:rPr>
            </w:pPr>
          </w:p>
          <w:p w14:paraId="1543E0DF" w14:textId="68167C50" w:rsidR="00C25726" w:rsidRPr="00602B02" w:rsidRDefault="00C25726" w:rsidP="00C25726">
            <w:pPr>
              <w:jc w:val="center"/>
              <w:rPr>
                <w:rFonts w:eastAsia="Arial"/>
                <w:b/>
                <w:sz w:val="28"/>
                <w:szCs w:val="28"/>
                <w14:ligatures w14:val="none"/>
              </w:rPr>
            </w:pPr>
            <w:r w:rsidRPr="00602B02">
              <w:rPr>
                <w:rFonts w:eastAsia="Arial"/>
                <w:b/>
                <w:sz w:val="28"/>
                <w:szCs w:val="28"/>
                <w14:ligatures w14:val="none"/>
              </w:rPr>
              <w:t>WYKAZ OSÓB</w:t>
            </w:r>
          </w:p>
          <w:p w14:paraId="58BF9E31" w14:textId="77777777" w:rsidR="00C25726" w:rsidRPr="00C25726" w:rsidRDefault="00C25726" w:rsidP="00602B02">
            <w:pPr>
              <w:rPr>
                <w:rFonts w:eastAsia="Arial"/>
                <w:b/>
                <w:sz w:val="16"/>
                <w:szCs w:val="16"/>
                <w14:ligatures w14:val="none"/>
              </w:rPr>
            </w:pPr>
          </w:p>
        </w:tc>
      </w:tr>
    </w:tbl>
    <w:p w14:paraId="01EA1360" w14:textId="77777777" w:rsidR="00602B02" w:rsidRPr="00602B02" w:rsidRDefault="00602B02" w:rsidP="00602B02">
      <w:pPr>
        <w:rPr>
          <w:rFonts w:eastAsia="Arial"/>
          <w:b/>
          <w:szCs w:val="24"/>
          <w:lang w:eastAsia="pl-PL"/>
          <w14:ligatures w14:val="none"/>
        </w:rPr>
      </w:pPr>
    </w:p>
    <w:p w14:paraId="77D42E0E" w14:textId="77777777" w:rsidR="00602B02" w:rsidRPr="00602B02" w:rsidRDefault="00602B02" w:rsidP="00602B02">
      <w:pPr>
        <w:spacing w:after="120" w:line="276" w:lineRule="auto"/>
        <w:rPr>
          <w:rFonts w:eastAsiaTheme="minorHAnsi"/>
          <w:b/>
          <w:szCs w:val="24"/>
        </w:rPr>
      </w:pPr>
    </w:p>
    <w:p w14:paraId="21F7C9A9" w14:textId="77777777" w:rsidR="00602B02" w:rsidRPr="00602B02" w:rsidRDefault="00602B02" w:rsidP="00602B02">
      <w:pPr>
        <w:spacing w:after="120" w:line="276" w:lineRule="auto"/>
        <w:rPr>
          <w:rFonts w:eastAsiaTheme="minorHAnsi"/>
          <w:szCs w:val="24"/>
        </w:rPr>
      </w:pPr>
      <w:r w:rsidRPr="00602B02">
        <w:rPr>
          <w:rFonts w:eastAsiaTheme="minorHAnsi"/>
          <w:szCs w:val="24"/>
        </w:rPr>
        <w:t>DOTYCZĄCE:</w:t>
      </w:r>
    </w:p>
    <w:p w14:paraId="3A002965" w14:textId="77777777" w:rsidR="00602B02" w:rsidRPr="00602B02" w:rsidRDefault="00602B02" w:rsidP="00602B02">
      <w:pPr>
        <w:spacing w:line="276" w:lineRule="auto"/>
        <w:rPr>
          <w:rFonts w:eastAsia="Arial"/>
          <w:szCs w:val="24"/>
          <w:lang w:eastAsia="pl-PL"/>
          <w14:ligatures w14:val="none"/>
        </w:rPr>
      </w:pPr>
      <w:r w:rsidRPr="00602B02">
        <w:rPr>
          <w:rFonts w:eastAsia="Arial"/>
          <w:szCs w:val="24"/>
          <w:lang w:eastAsia="pl-PL"/>
          <w14:ligatures w14:val="none"/>
        </w:rPr>
        <w:t>Wykaz osób, które będą uczestniczyć w wykonywaniu zamówienia, w szczególności odpowiedzialnych za świadczenie usług.</w:t>
      </w:r>
    </w:p>
    <w:p w14:paraId="3340C8BB" w14:textId="77777777" w:rsidR="00602B02" w:rsidRPr="00602B02" w:rsidRDefault="00602B02" w:rsidP="00602B02">
      <w:pPr>
        <w:spacing w:line="276" w:lineRule="auto"/>
        <w:rPr>
          <w:rFonts w:eastAsiaTheme="minorHAnsi"/>
          <w:szCs w:val="24"/>
        </w:rPr>
      </w:pPr>
    </w:p>
    <w:p w14:paraId="57617AE2" w14:textId="77777777" w:rsidR="00602B02" w:rsidRDefault="00602B02" w:rsidP="00602B02">
      <w:pPr>
        <w:suppressAutoHyphens/>
        <w:spacing w:line="240" w:lineRule="auto"/>
        <w:rPr>
          <w:rFonts w:eastAsiaTheme="majorEastAsia"/>
          <w:spacing w:val="-10"/>
          <w:kern w:val="28"/>
          <w:szCs w:val="24"/>
        </w:rPr>
      </w:pPr>
      <w:r w:rsidRPr="00602B02">
        <w:rPr>
          <w:rFonts w:eastAsiaTheme="majorEastAsia"/>
          <w:spacing w:val="-10"/>
          <w:kern w:val="28"/>
          <w:szCs w:val="24"/>
        </w:rPr>
        <w:t xml:space="preserve">Na potrzeby postępowania o udzielenie zamówienia publicznego pn. </w:t>
      </w:r>
    </w:p>
    <w:p w14:paraId="0F238B9D" w14:textId="77777777" w:rsidR="00602B02" w:rsidRPr="00D55549" w:rsidRDefault="00602B02" w:rsidP="00602B02">
      <w:pPr>
        <w:suppressAutoHyphens/>
        <w:spacing w:line="240" w:lineRule="auto"/>
        <w:rPr>
          <w:rFonts w:eastAsia="Times New Roman"/>
          <w:i/>
          <w:iCs/>
          <w:sz w:val="28"/>
          <w:szCs w:val="28"/>
          <w:u w:val="single"/>
          <w:lang w:eastAsia="pl-PL"/>
        </w:rPr>
      </w:pPr>
    </w:p>
    <w:p w14:paraId="2EF6768C" w14:textId="0ABF4BBF" w:rsidR="00602B02" w:rsidRDefault="00733785" w:rsidP="00602B02">
      <w:pPr>
        <w:spacing w:line="276" w:lineRule="auto"/>
        <w:rPr>
          <w:rFonts w:eastAsia="Times New Roman"/>
          <w:b/>
          <w:i/>
          <w:iCs/>
          <w:szCs w:val="24"/>
          <w:u w:val="single"/>
          <w14:ligatures w14:val="none"/>
        </w:rPr>
      </w:pPr>
      <w:r w:rsidRPr="00522148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35BF501F" w14:textId="77777777" w:rsidR="00733785" w:rsidRDefault="00733785" w:rsidP="00602B02">
      <w:pPr>
        <w:spacing w:line="276" w:lineRule="auto"/>
        <w:rPr>
          <w:rFonts w:eastAsiaTheme="majorEastAsia"/>
          <w:spacing w:val="-10"/>
          <w:kern w:val="28"/>
          <w:szCs w:val="24"/>
        </w:rPr>
      </w:pPr>
    </w:p>
    <w:p w14:paraId="4683E630" w14:textId="77777777" w:rsidR="00E21B80" w:rsidRDefault="00E21B80" w:rsidP="00602B02">
      <w:pPr>
        <w:spacing w:line="276" w:lineRule="auto"/>
        <w:rPr>
          <w:rFonts w:eastAsiaTheme="majorEastAsia"/>
          <w:spacing w:val="-10"/>
          <w:kern w:val="28"/>
          <w:szCs w:val="24"/>
        </w:rPr>
      </w:pPr>
    </w:p>
    <w:p w14:paraId="4519B68C" w14:textId="77777777" w:rsidR="00E21B80" w:rsidRDefault="00E21B80" w:rsidP="00602B02">
      <w:pPr>
        <w:spacing w:line="276" w:lineRule="auto"/>
        <w:rPr>
          <w:rFonts w:eastAsiaTheme="majorEastAsia"/>
          <w:spacing w:val="-10"/>
          <w:kern w:val="28"/>
          <w:szCs w:val="24"/>
        </w:rPr>
      </w:pPr>
    </w:p>
    <w:p w14:paraId="06103025" w14:textId="4D22A4D1" w:rsidR="00602B02" w:rsidRPr="00602B02" w:rsidRDefault="00602B02" w:rsidP="00602B02">
      <w:pPr>
        <w:spacing w:line="276" w:lineRule="auto"/>
        <w:rPr>
          <w:rFonts w:eastAsia="Times New Roman"/>
          <w:b/>
          <w:bCs/>
          <w:szCs w:val="24"/>
          <w14:ligatures w14:val="none"/>
        </w:rPr>
      </w:pPr>
      <w:r w:rsidRPr="00602B02">
        <w:rPr>
          <w:rFonts w:eastAsiaTheme="majorEastAsia"/>
          <w:spacing w:val="-10"/>
          <w:kern w:val="28"/>
          <w:szCs w:val="24"/>
        </w:rPr>
        <w:t xml:space="preserve">prowadzonego przez </w:t>
      </w:r>
      <w:r w:rsidRPr="00602B02">
        <w:rPr>
          <w:rFonts w:eastAsiaTheme="majorEastAsia"/>
          <w:b/>
          <w:spacing w:val="-10"/>
          <w:kern w:val="28"/>
          <w:szCs w:val="24"/>
        </w:rPr>
        <w:t>Gminę Wieniawa</w:t>
      </w:r>
      <w:r w:rsidRPr="00602B02">
        <w:rPr>
          <w:rFonts w:eastAsiaTheme="majorEastAsia"/>
          <w:spacing w:val="-10"/>
          <w:kern w:val="28"/>
          <w:szCs w:val="24"/>
        </w:rPr>
        <w:t xml:space="preserve"> oświadczam/my, że przy realizacji zamówienia </w:t>
      </w:r>
      <w:r w:rsidRPr="00602B02">
        <w:rPr>
          <w:rFonts w:eastAsia="Arial" w:cstheme="minorBidi"/>
          <w:bCs/>
          <w:kern w:val="2"/>
        </w:rPr>
        <w:t>będą  uczestniczyły następujące osoby</w:t>
      </w:r>
      <w:r w:rsidRPr="00602B02">
        <w:rPr>
          <w:rFonts w:eastAsiaTheme="majorEastAsia"/>
          <w:spacing w:val="-10"/>
          <w:kern w:val="28"/>
          <w:szCs w:val="24"/>
        </w:rPr>
        <w:t>:</w:t>
      </w:r>
      <w:r w:rsidRPr="00602B02">
        <w:rPr>
          <w:rFonts w:eastAsia="Times New Roman"/>
          <w:bCs/>
          <w:szCs w:val="24"/>
          <w:lang w:eastAsia="pl-PL"/>
          <w14:ligatures w14:val="none"/>
        </w:rPr>
        <w:t xml:space="preserve"> </w:t>
      </w:r>
    </w:p>
    <w:p w14:paraId="3613AF98" w14:textId="77777777" w:rsidR="00602B02" w:rsidRPr="00602B02" w:rsidRDefault="00602B02" w:rsidP="00602B02">
      <w:pPr>
        <w:tabs>
          <w:tab w:val="left" w:pos="-21031"/>
          <w:tab w:val="left" w:pos="555"/>
        </w:tabs>
        <w:suppressAutoHyphens/>
        <w:rPr>
          <w:rFonts w:eastAsia="Times New Roman"/>
          <w:kern w:val="1"/>
          <w:szCs w:val="24"/>
          <w:lang w:eastAsia="ar-SA"/>
          <w14:ligatures w14:val="none"/>
        </w:rPr>
      </w:pPr>
      <w:r w:rsidRPr="00602B02">
        <w:rPr>
          <w:rFonts w:eastAsia="Times New Roman"/>
          <w:kern w:val="1"/>
          <w:szCs w:val="24"/>
          <w:lang w:eastAsia="ar-SA"/>
          <w14:ligatures w14:val="none"/>
        </w:rPr>
        <w:t xml:space="preserve">     </w:t>
      </w:r>
    </w:p>
    <w:p w14:paraId="2C441DE1" w14:textId="77777777" w:rsidR="00602B02" w:rsidRPr="00602B02" w:rsidRDefault="00602B02" w:rsidP="00602B02">
      <w:pPr>
        <w:tabs>
          <w:tab w:val="left" w:pos="-21031"/>
          <w:tab w:val="left" w:pos="555"/>
        </w:tabs>
        <w:suppressAutoHyphens/>
        <w:rPr>
          <w:rFonts w:eastAsia="Times New Roman"/>
          <w:kern w:val="1"/>
          <w:szCs w:val="24"/>
          <w:lang w:eastAsia="ar-SA"/>
          <w14:ligatures w14:val="none"/>
        </w:rPr>
      </w:pPr>
    </w:p>
    <w:tbl>
      <w:tblPr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987"/>
        <w:gridCol w:w="2100"/>
        <w:gridCol w:w="1869"/>
        <w:gridCol w:w="2268"/>
      </w:tblGrid>
      <w:tr w:rsidR="00602B02" w:rsidRPr="00602B02" w14:paraId="18952025" w14:textId="77777777" w:rsidTr="00456AED">
        <w:trPr>
          <w:trHeight w:val="794"/>
          <w:jc w:val="center"/>
        </w:trPr>
        <w:tc>
          <w:tcPr>
            <w:tcW w:w="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C3B1B67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  <w:t>Lp.</w:t>
            </w:r>
          </w:p>
        </w:tc>
        <w:tc>
          <w:tcPr>
            <w:tcW w:w="19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2971005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  <w:t>Imię i Nazwisko</w:t>
            </w:r>
          </w:p>
        </w:tc>
        <w:tc>
          <w:tcPr>
            <w:tcW w:w="21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84E3BE0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asciiTheme="majorHAnsi" w:eastAsia="Times New Roman" w:hAnsiTheme="majorHAnsi" w:cstheme="majorHAnsi"/>
                <w:b/>
                <w:kern w:val="1"/>
                <w:szCs w:val="24"/>
                <w:lang w:eastAsia="ar-SA"/>
                <w14:ligatures w14:val="none"/>
              </w:rPr>
              <w:t>Opis uprawnień (kwalifikacje zawodowe, wykształcenie)</w:t>
            </w:r>
          </w:p>
        </w:tc>
        <w:tc>
          <w:tcPr>
            <w:tcW w:w="1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5BD2B8" w14:textId="77777777" w:rsidR="00602B02" w:rsidRPr="00602B02" w:rsidRDefault="00602B02" w:rsidP="00602B02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Cs w:val="24"/>
                <w:lang w:eastAsia="pl-PL"/>
                <w14:ligatures w14:val="none"/>
              </w:rPr>
            </w:pPr>
            <w:r w:rsidRPr="00602B02">
              <w:rPr>
                <w:rFonts w:asciiTheme="majorHAnsi" w:eastAsia="Times New Roman" w:hAnsiTheme="majorHAnsi" w:cstheme="majorHAnsi"/>
                <w:b/>
                <w:szCs w:val="24"/>
                <w:lang w:eastAsia="pl-PL"/>
                <w14:ligatures w14:val="none"/>
              </w:rPr>
              <w:t>Opis doświadczenia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FCE95" w14:textId="77777777" w:rsidR="00602B02" w:rsidRPr="00602B02" w:rsidRDefault="00602B02" w:rsidP="00602B02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szCs w:val="24"/>
                <w:lang w:eastAsia="pl-PL"/>
                <w14:ligatures w14:val="none"/>
              </w:rPr>
            </w:pPr>
            <w:r w:rsidRPr="00602B02">
              <w:rPr>
                <w:rFonts w:asciiTheme="majorHAnsi" w:eastAsia="Arial Unicode MS" w:hAnsiTheme="majorHAnsi" w:cstheme="majorHAnsi"/>
                <w:b/>
                <w:bCs/>
                <w:kern w:val="2"/>
                <w:sz w:val="22"/>
                <w:bdr w:val="none" w:sz="0" w:space="0" w:color="auto" w:frame="1"/>
              </w:rPr>
              <w:t>Zakres wykonywanych czynności</w:t>
            </w:r>
          </w:p>
        </w:tc>
      </w:tr>
      <w:tr w:rsidR="00602B02" w:rsidRPr="00602B02" w14:paraId="1BEF056A" w14:textId="77777777" w:rsidTr="00456AED">
        <w:trPr>
          <w:trHeight w:val="510"/>
          <w:jc w:val="center"/>
        </w:trPr>
        <w:tc>
          <w:tcPr>
            <w:tcW w:w="5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BFEE224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19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C36497B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9ADDBAE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righ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D1A6E9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FD0680" w14:textId="77777777" w:rsidR="00602B02" w:rsidRPr="00602B02" w:rsidRDefault="00602B02" w:rsidP="00602B02">
            <w:pPr>
              <w:spacing w:line="240" w:lineRule="auto"/>
              <w:jc w:val="center"/>
              <w:rPr>
                <w:rFonts w:eastAsia="Times New Roman"/>
                <w:szCs w:val="24"/>
                <w:lang w:eastAsia="pl-PL"/>
                <w14:ligatures w14:val="none"/>
              </w:rPr>
            </w:pPr>
            <w:r w:rsidRPr="00602B02">
              <w:rPr>
                <w:rFonts w:eastAsia="Arial Unicode MS" w:cstheme="minorBidi"/>
                <w:bCs/>
                <w:i/>
                <w:iCs/>
                <w:kern w:val="2"/>
                <w:sz w:val="18"/>
                <w:szCs w:val="18"/>
                <w:bdr w:val="none" w:sz="0" w:space="0" w:color="auto" w:frame="1"/>
              </w:rPr>
              <w:t>Planowana funkcja przy realizacji zamówienia publicznego</w:t>
            </w:r>
          </w:p>
        </w:tc>
      </w:tr>
      <w:tr w:rsidR="00602B02" w:rsidRPr="00602B02" w14:paraId="19D864C2" w14:textId="77777777" w:rsidTr="00456AED">
        <w:trPr>
          <w:trHeight w:val="63"/>
          <w:jc w:val="center"/>
        </w:trPr>
        <w:tc>
          <w:tcPr>
            <w:tcW w:w="5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BAF6DBA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19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4115794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  <w:p w14:paraId="3859AEE5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39750C5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righ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027DA4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9AE1E1" w14:textId="77777777" w:rsidR="00602B02" w:rsidRPr="00602B02" w:rsidRDefault="00602B02" w:rsidP="00602B02">
            <w:pPr>
              <w:spacing w:line="240" w:lineRule="auto"/>
              <w:jc w:val="center"/>
              <w:rPr>
                <w:rFonts w:eastAsia="Times New Roman"/>
                <w:szCs w:val="24"/>
                <w:lang w:eastAsia="pl-PL"/>
                <w14:ligatures w14:val="none"/>
              </w:rPr>
            </w:pPr>
          </w:p>
        </w:tc>
      </w:tr>
      <w:tr w:rsidR="00602B02" w:rsidRPr="00602B02" w14:paraId="04AD226C" w14:textId="77777777" w:rsidTr="00456AED">
        <w:trPr>
          <w:trHeight w:val="510"/>
          <w:jc w:val="center"/>
        </w:trPr>
        <w:tc>
          <w:tcPr>
            <w:tcW w:w="56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D9E2F29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center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  <w:r w:rsidRPr="00602B02"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  <w:t>…</w:t>
            </w:r>
          </w:p>
        </w:tc>
        <w:tc>
          <w:tcPr>
            <w:tcW w:w="19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883F2B6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1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9032082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righ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0306BF" w14:textId="77777777" w:rsidR="00602B02" w:rsidRPr="00602B02" w:rsidRDefault="00602B02" w:rsidP="00602B02">
            <w:pPr>
              <w:suppressLineNumbers/>
              <w:suppressAutoHyphens/>
              <w:spacing w:line="240" w:lineRule="auto"/>
              <w:jc w:val="left"/>
              <w:rPr>
                <w:rFonts w:eastAsia="Times New Roman"/>
                <w:kern w:val="1"/>
                <w:szCs w:val="24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26C053" w14:textId="77777777" w:rsidR="00602B02" w:rsidRPr="00602B02" w:rsidRDefault="00602B02" w:rsidP="00602B02">
            <w:pPr>
              <w:spacing w:line="240" w:lineRule="auto"/>
              <w:jc w:val="center"/>
              <w:rPr>
                <w:rFonts w:eastAsia="Times New Roman"/>
                <w:szCs w:val="24"/>
                <w:lang w:eastAsia="pl-PL"/>
                <w14:ligatures w14:val="none"/>
              </w:rPr>
            </w:pPr>
          </w:p>
        </w:tc>
      </w:tr>
    </w:tbl>
    <w:p w14:paraId="010E3CCA" w14:textId="77777777" w:rsidR="00602B02" w:rsidRPr="00602B02" w:rsidRDefault="00602B02" w:rsidP="00602B02">
      <w:pPr>
        <w:spacing w:line="276" w:lineRule="auto"/>
        <w:rPr>
          <w:rFonts w:eastAsia="Times New Roman"/>
          <w:szCs w:val="24"/>
          <w:lang w:eastAsia="pl-PL"/>
          <w14:ligatures w14:val="none"/>
        </w:rPr>
      </w:pPr>
    </w:p>
    <w:p w14:paraId="1A3EC3AA" w14:textId="77777777" w:rsidR="00602B02" w:rsidRPr="00602B02" w:rsidRDefault="00602B02" w:rsidP="00602B02">
      <w:pPr>
        <w:tabs>
          <w:tab w:val="right" w:pos="8080"/>
          <w:tab w:val="right" w:pos="9354"/>
        </w:tabs>
        <w:spacing w:line="276" w:lineRule="auto"/>
        <w:contextualSpacing/>
        <w:rPr>
          <w:rFonts w:eastAsiaTheme="majorEastAsia"/>
          <w:spacing w:val="-10"/>
          <w:kern w:val="28"/>
          <w:szCs w:val="24"/>
        </w:rPr>
      </w:pPr>
    </w:p>
    <w:p w14:paraId="74E4FFA9" w14:textId="77777777" w:rsidR="00602B02" w:rsidRPr="00602B02" w:rsidRDefault="00602B02" w:rsidP="00602B02">
      <w:pPr>
        <w:spacing w:before="120" w:line="276" w:lineRule="auto"/>
        <w:rPr>
          <w:rFonts w:eastAsiaTheme="minorHAnsi"/>
          <w:szCs w:val="24"/>
        </w:rPr>
      </w:pPr>
      <w:r w:rsidRPr="00602B02">
        <w:rPr>
          <w:rFonts w:eastAsiaTheme="minorHAnsi"/>
          <w:szCs w:val="24"/>
        </w:rPr>
        <w:t>OŚWIADCZENIE DOTYCZĄCE PODANYCH INFORMACJI:</w:t>
      </w:r>
    </w:p>
    <w:p w14:paraId="1030F6DD" w14:textId="77777777" w:rsidR="00602B02" w:rsidRPr="00602B02" w:rsidRDefault="00602B02" w:rsidP="00602B02">
      <w:pPr>
        <w:spacing w:after="120" w:line="276" w:lineRule="auto"/>
        <w:rPr>
          <w:rFonts w:eastAsiaTheme="minorHAnsi"/>
          <w:szCs w:val="24"/>
        </w:rPr>
      </w:pPr>
      <w:r w:rsidRPr="00602B02">
        <w:rPr>
          <w:rFonts w:eastAsiaTheme="minorHAnsi"/>
          <w:b/>
          <w:szCs w:val="24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602B02">
        <w:rPr>
          <w:rFonts w:eastAsiaTheme="minorHAnsi"/>
          <w:szCs w:val="24"/>
        </w:rPr>
        <w:t>.</w:t>
      </w:r>
    </w:p>
    <w:p w14:paraId="417B2CEA" w14:textId="77777777" w:rsidR="00602B02" w:rsidRPr="00602B02" w:rsidRDefault="00602B02" w:rsidP="00602B02">
      <w:pPr>
        <w:spacing w:before="240" w:line="240" w:lineRule="auto"/>
        <w:rPr>
          <w:rFonts w:eastAsiaTheme="minorHAnsi"/>
          <w:szCs w:val="24"/>
        </w:rPr>
      </w:pPr>
    </w:p>
    <w:p w14:paraId="2D76E26D" w14:textId="77777777" w:rsidR="00602B02" w:rsidRPr="00602B02" w:rsidRDefault="00602B02" w:rsidP="00602B02">
      <w:pPr>
        <w:spacing w:after="160" w:line="259" w:lineRule="auto"/>
        <w:jc w:val="left"/>
        <w:rPr>
          <w:rFonts w:asciiTheme="minorHAnsi" w:eastAsiaTheme="minorHAnsi" w:hAnsiTheme="minorHAnsi" w:cstheme="minorBidi"/>
          <w:sz w:val="22"/>
        </w:rPr>
      </w:pPr>
    </w:p>
    <w:p w14:paraId="5F4A9AB4" w14:textId="77777777" w:rsidR="00602B02" w:rsidRPr="00602B02" w:rsidRDefault="00602B02" w:rsidP="00602B02">
      <w:pPr>
        <w:spacing w:line="240" w:lineRule="auto"/>
        <w:ind w:right="5526"/>
        <w:rPr>
          <w:rFonts w:eastAsia="Times New Roman"/>
          <w:sz w:val="20"/>
          <w:szCs w:val="24"/>
          <w:lang w:eastAsia="pl-PL"/>
          <w14:ligatures w14:val="none"/>
        </w:rPr>
      </w:pPr>
    </w:p>
    <w:p w14:paraId="403FAD13" w14:textId="77777777" w:rsidR="00BA6A7A" w:rsidRPr="00BA6A7A" w:rsidRDefault="00BA6A7A" w:rsidP="00BA6A7A">
      <w:pPr>
        <w:spacing w:after="120" w:line="276" w:lineRule="auto"/>
        <w:ind w:left="5664" w:firstLine="708"/>
        <w:rPr>
          <w:rFonts w:eastAsia="Times New Roman"/>
          <w:b/>
          <w:bCs/>
          <w:szCs w:val="24"/>
          <w:u w:val="single"/>
          <w:lang w:eastAsia="pl-PL"/>
        </w:rPr>
      </w:pPr>
    </w:p>
    <w:p w14:paraId="4E65AC27" w14:textId="77777777" w:rsidR="00BA6A7A" w:rsidRP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695C1DAB" w14:textId="77777777" w:rsidR="00615983" w:rsidRDefault="00615983" w:rsidP="00615983">
      <w:pPr>
        <w:spacing w:before="120"/>
        <w:rPr>
          <w:rFonts w:eastAsiaTheme="minorHAnsi"/>
          <w:szCs w:val="24"/>
        </w:rPr>
      </w:pPr>
    </w:p>
    <w:p w14:paraId="106F5468" w14:textId="77777777" w:rsidR="00615983" w:rsidRDefault="00615983" w:rsidP="00615983">
      <w:pPr>
        <w:spacing w:before="120"/>
        <w:rPr>
          <w:rFonts w:eastAsiaTheme="minorHAnsi"/>
          <w:szCs w:val="24"/>
        </w:rPr>
      </w:pPr>
    </w:p>
    <w:p w14:paraId="2495C4AE" w14:textId="77777777" w:rsidR="009918EA" w:rsidRDefault="009918EA" w:rsidP="009918EA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43A05EE5" w14:textId="77777777" w:rsidR="00615983" w:rsidRPr="00602B02" w:rsidRDefault="00615983" w:rsidP="00615983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  <w:r w:rsidRPr="00602B02">
        <w:rPr>
          <w:rFonts w:ascii="Calibri" w:eastAsiaTheme="minorHAnsi" w:hAnsi="Calibri" w:cs="Calibri"/>
          <w:b/>
          <w:i/>
          <w:kern w:val="2"/>
          <w:sz w:val="22"/>
        </w:rPr>
        <w:t>Dokument należy podpisać kwalifikowanym podpisem elektronicznym/profilem zaufanym/podpisem osobistym</w:t>
      </w:r>
    </w:p>
    <w:p w14:paraId="23182CE2" w14:textId="325DD5E9" w:rsidR="00823713" w:rsidRPr="00994638" w:rsidRDefault="00823713" w:rsidP="009918EA">
      <w:pPr>
        <w:spacing w:line="240" w:lineRule="auto"/>
        <w:ind w:left="2832"/>
        <w:rPr>
          <w:rFonts w:eastAsiaTheme="minorHAnsi"/>
          <w:b/>
          <w:bCs/>
          <w:szCs w:val="24"/>
        </w:rPr>
      </w:pPr>
    </w:p>
    <w:sectPr w:rsidR="00823713" w:rsidRPr="00994638" w:rsidSect="00733785">
      <w:headerReference w:type="default" r:id="rId7"/>
      <w:footerReference w:type="default" r:id="rId8"/>
      <w:pgSz w:w="11906" w:h="16838"/>
      <w:pgMar w:top="1843" w:right="1417" w:bottom="1417" w:left="1417" w:header="22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042B5" w14:textId="77777777" w:rsidR="00C325F5" w:rsidRDefault="00C325F5" w:rsidP="00105E57">
      <w:pPr>
        <w:spacing w:line="240" w:lineRule="auto"/>
      </w:pPr>
      <w:r>
        <w:separator/>
      </w:r>
    </w:p>
  </w:endnote>
  <w:endnote w:type="continuationSeparator" w:id="0">
    <w:p w14:paraId="0A760023" w14:textId="77777777" w:rsidR="00C325F5" w:rsidRDefault="00C325F5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B89D" w14:textId="77777777" w:rsidR="00733785" w:rsidRPr="00BB1A89" w:rsidRDefault="00733785" w:rsidP="00733785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1" w:name="_Hlk201050521"/>
    <w:bookmarkStart w:id="2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1"/>
    <w:bookmarkEnd w:id="2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69B1E26F" w14:textId="68576180" w:rsidR="00291A89" w:rsidRPr="00733785" w:rsidRDefault="00733785" w:rsidP="00733785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BAE5" w14:textId="77777777" w:rsidR="00C325F5" w:rsidRDefault="00C325F5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414960F6" w14:textId="77777777" w:rsidR="00C325F5" w:rsidRDefault="00C325F5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33FAE87E" w:rsidR="00FF425D" w:rsidRDefault="00C25726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3BB5F3BA" wp14:editId="4E540B20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4CD91" w14:textId="07A40F8E" w:rsidR="00C25726" w:rsidRPr="00C25726" w:rsidRDefault="00C25726" w:rsidP="00C25726">
    <w:pPr>
      <w:tabs>
        <w:tab w:val="center" w:pos="4524"/>
        <w:tab w:val="right" w:pos="9072"/>
      </w:tabs>
      <w:spacing w:line="240" w:lineRule="auto"/>
      <w:jc w:val="center"/>
      <w:rPr>
        <w:rFonts w:eastAsia="Times New Roman"/>
        <w:sz w:val="16"/>
        <w:szCs w:val="16"/>
        <w:lang w:eastAsia="x-none"/>
        <w14:ligatures w14:val="none"/>
      </w:rPr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1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6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3"/>
  </w:num>
  <w:num w:numId="5" w16cid:durableId="355888435">
    <w:abstractNumId w:val="68"/>
  </w:num>
  <w:num w:numId="6" w16cid:durableId="320551163">
    <w:abstractNumId w:val="27"/>
  </w:num>
  <w:num w:numId="7" w16cid:durableId="890113985">
    <w:abstractNumId w:val="42"/>
  </w:num>
  <w:num w:numId="8" w16cid:durableId="422342594">
    <w:abstractNumId w:val="60"/>
  </w:num>
  <w:num w:numId="9" w16cid:durableId="813109892">
    <w:abstractNumId w:val="69"/>
  </w:num>
  <w:num w:numId="10" w16cid:durableId="365908878">
    <w:abstractNumId w:val="65"/>
  </w:num>
  <w:num w:numId="11" w16cid:durableId="591016205">
    <w:abstractNumId w:val="70"/>
  </w:num>
  <w:num w:numId="12" w16cid:durableId="2118864562">
    <w:abstractNumId w:val="43"/>
  </w:num>
  <w:num w:numId="13" w16cid:durableId="1196695406">
    <w:abstractNumId w:val="71"/>
  </w:num>
  <w:num w:numId="14" w16cid:durableId="2003192704">
    <w:abstractNumId w:val="31"/>
  </w:num>
  <w:num w:numId="15" w16cid:durableId="1078289352">
    <w:abstractNumId w:val="22"/>
  </w:num>
  <w:num w:numId="16" w16cid:durableId="682393595">
    <w:abstractNumId w:val="54"/>
  </w:num>
  <w:num w:numId="17" w16cid:durableId="183054898">
    <w:abstractNumId w:val="47"/>
  </w:num>
  <w:num w:numId="18" w16cid:durableId="1686133875">
    <w:abstractNumId w:val="49"/>
  </w:num>
  <w:num w:numId="19" w16cid:durableId="1894580604">
    <w:abstractNumId w:val="36"/>
  </w:num>
  <w:num w:numId="20" w16cid:durableId="382215412">
    <w:abstractNumId w:val="12"/>
  </w:num>
  <w:num w:numId="21" w16cid:durableId="1714964897">
    <w:abstractNumId w:val="61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6"/>
  </w:num>
  <w:num w:numId="25" w16cid:durableId="713578182">
    <w:abstractNumId w:val="21"/>
  </w:num>
  <w:num w:numId="26" w16cid:durableId="782116475">
    <w:abstractNumId w:val="57"/>
  </w:num>
  <w:num w:numId="27" w16cid:durableId="82343931">
    <w:abstractNumId w:val="72"/>
  </w:num>
  <w:num w:numId="28" w16cid:durableId="464200284">
    <w:abstractNumId w:val="18"/>
  </w:num>
  <w:num w:numId="29" w16cid:durableId="1689943979">
    <w:abstractNumId w:val="44"/>
  </w:num>
  <w:num w:numId="30" w16cid:durableId="146169919">
    <w:abstractNumId w:val="14"/>
  </w:num>
  <w:num w:numId="31" w16cid:durableId="700204381">
    <w:abstractNumId w:val="52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59"/>
  </w:num>
  <w:num w:numId="35" w16cid:durableId="1804275229">
    <w:abstractNumId w:val="35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4"/>
  </w:num>
  <w:num w:numId="39" w16cid:durableId="365523037">
    <w:abstractNumId w:val="29"/>
  </w:num>
  <w:num w:numId="40" w16cid:durableId="14964373">
    <w:abstractNumId w:val="23"/>
  </w:num>
  <w:num w:numId="41" w16cid:durableId="1634209953">
    <w:abstractNumId w:val="50"/>
  </w:num>
  <w:num w:numId="42" w16cid:durableId="296378454">
    <w:abstractNumId w:val="62"/>
  </w:num>
  <w:num w:numId="43" w16cid:durableId="482622039">
    <w:abstractNumId w:val="10"/>
  </w:num>
  <w:num w:numId="44" w16cid:durableId="1008555852">
    <w:abstractNumId w:val="55"/>
  </w:num>
  <w:num w:numId="45" w16cid:durableId="1709572410">
    <w:abstractNumId w:val="48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0"/>
  </w:num>
  <w:num w:numId="49" w16cid:durableId="695080052">
    <w:abstractNumId w:val="67"/>
  </w:num>
  <w:num w:numId="50" w16cid:durableId="1747219209">
    <w:abstractNumId w:val="64"/>
  </w:num>
  <w:num w:numId="51" w16cid:durableId="69739035">
    <w:abstractNumId w:val="63"/>
  </w:num>
  <w:num w:numId="52" w16cid:durableId="366030902">
    <w:abstractNumId w:val="66"/>
  </w:num>
  <w:num w:numId="53" w16cid:durableId="1329867076">
    <w:abstractNumId w:val="37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5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0"/>
  </w:num>
  <w:num w:numId="62" w16cid:durableId="1950889114">
    <w:abstractNumId w:val="32"/>
  </w:num>
  <w:num w:numId="63" w16cid:durableId="27488680">
    <w:abstractNumId w:val="41"/>
  </w:num>
  <w:num w:numId="64" w16cid:durableId="1902328619">
    <w:abstractNumId w:val="38"/>
  </w:num>
  <w:num w:numId="65" w16cid:durableId="353189183">
    <w:abstractNumId w:val="4"/>
  </w:num>
  <w:num w:numId="66" w16cid:durableId="1285499755">
    <w:abstractNumId w:val="51"/>
  </w:num>
  <w:num w:numId="67" w16cid:durableId="1514801858">
    <w:abstractNumId w:val="28"/>
  </w:num>
  <w:num w:numId="68" w16cid:durableId="1842231203">
    <w:abstractNumId w:val="56"/>
  </w:num>
  <w:num w:numId="69" w16cid:durableId="1774130630">
    <w:abstractNumId w:val="58"/>
  </w:num>
  <w:num w:numId="70" w16cid:durableId="472218572">
    <w:abstractNumId w:val="6"/>
  </w:num>
  <w:num w:numId="71" w16cid:durableId="1463502248">
    <w:abstractNumId w:val="53"/>
  </w:num>
  <w:num w:numId="72" w16cid:durableId="1992365452">
    <w:abstractNumId w:val="39"/>
  </w:num>
  <w:num w:numId="73" w16cid:durableId="11255364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6F9"/>
    <w:rsid w:val="00030AAC"/>
    <w:rsid w:val="000362A1"/>
    <w:rsid w:val="00037B51"/>
    <w:rsid w:val="00043A73"/>
    <w:rsid w:val="00043D89"/>
    <w:rsid w:val="00044187"/>
    <w:rsid w:val="000502D3"/>
    <w:rsid w:val="00050EF8"/>
    <w:rsid w:val="00050F7F"/>
    <w:rsid w:val="0005364B"/>
    <w:rsid w:val="000546C9"/>
    <w:rsid w:val="00062B99"/>
    <w:rsid w:val="00065F31"/>
    <w:rsid w:val="00070930"/>
    <w:rsid w:val="000709A8"/>
    <w:rsid w:val="000712E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1D12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6E0A"/>
    <w:rsid w:val="001B1032"/>
    <w:rsid w:val="001B4C8F"/>
    <w:rsid w:val="001B55CA"/>
    <w:rsid w:val="001D1FE9"/>
    <w:rsid w:val="001D24AE"/>
    <w:rsid w:val="001D44E7"/>
    <w:rsid w:val="001D4FAC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41693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90592"/>
    <w:rsid w:val="00291248"/>
    <w:rsid w:val="00291A89"/>
    <w:rsid w:val="002950C1"/>
    <w:rsid w:val="002A052F"/>
    <w:rsid w:val="002A1202"/>
    <w:rsid w:val="002A2488"/>
    <w:rsid w:val="002A4C11"/>
    <w:rsid w:val="002C702F"/>
    <w:rsid w:val="002D6E20"/>
    <w:rsid w:val="002E1E31"/>
    <w:rsid w:val="002E35FC"/>
    <w:rsid w:val="002E3943"/>
    <w:rsid w:val="002E75C6"/>
    <w:rsid w:val="002E7AE9"/>
    <w:rsid w:val="002F2BE2"/>
    <w:rsid w:val="002F4052"/>
    <w:rsid w:val="0030570C"/>
    <w:rsid w:val="0031101C"/>
    <w:rsid w:val="003115E3"/>
    <w:rsid w:val="0031205F"/>
    <w:rsid w:val="00314BA8"/>
    <w:rsid w:val="00317FA8"/>
    <w:rsid w:val="003227F8"/>
    <w:rsid w:val="00327563"/>
    <w:rsid w:val="00332D7E"/>
    <w:rsid w:val="00333BA3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41E1"/>
    <w:rsid w:val="003B1892"/>
    <w:rsid w:val="003B284A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775B"/>
    <w:rsid w:val="0044078C"/>
    <w:rsid w:val="00444088"/>
    <w:rsid w:val="00445417"/>
    <w:rsid w:val="00446A8C"/>
    <w:rsid w:val="0044776E"/>
    <w:rsid w:val="004532D8"/>
    <w:rsid w:val="0045373A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E09CC"/>
    <w:rsid w:val="004E4701"/>
    <w:rsid w:val="004E742D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5B32"/>
    <w:rsid w:val="00516EEA"/>
    <w:rsid w:val="0052052E"/>
    <w:rsid w:val="00532E35"/>
    <w:rsid w:val="0053684C"/>
    <w:rsid w:val="00541F33"/>
    <w:rsid w:val="005448C3"/>
    <w:rsid w:val="005448DE"/>
    <w:rsid w:val="00545293"/>
    <w:rsid w:val="00551AE9"/>
    <w:rsid w:val="00551C21"/>
    <w:rsid w:val="00555CF0"/>
    <w:rsid w:val="005610F4"/>
    <w:rsid w:val="00573D31"/>
    <w:rsid w:val="00573E3A"/>
    <w:rsid w:val="00575ADF"/>
    <w:rsid w:val="00576CBA"/>
    <w:rsid w:val="00581856"/>
    <w:rsid w:val="005827E8"/>
    <w:rsid w:val="00583120"/>
    <w:rsid w:val="00583A5C"/>
    <w:rsid w:val="00586190"/>
    <w:rsid w:val="005A1E8A"/>
    <w:rsid w:val="005A6E7C"/>
    <w:rsid w:val="005B236C"/>
    <w:rsid w:val="005B610A"/>
    <w:rsid w:val="005B69F7"/>
    <w:rsid w:val="005C59EC"/>
    <w:rsid w:val="005C5A46"/>
    <w:rsid w:val="005D581F"/>
    <w:rsid w:val="005E0053"/>
    <w:rsid w:val="005F5C55"/>
    <w:rsid w:val="005F5F20"/>
    <w:rsid w:val="005F6BE0"/>
    <w:rsid w:val="005F723C"/>
    <w:rsid w:val="00602120"/>
    <w:rsid w:val="0060280F"/>
    <w:rsid w:val="00602B02"/>
    <w:rsid w:val="00607069"/>
    <w:rsid w:val="00607CA2"/>
    <w:rsid w:val="00607F8F"/>
    <w:rsid w:val="00610AFA"/>
    <w:rsid w:val="0061106B"/>
    <w:rsid w:val="00615983"/>
    <w:rsid w:val="00615E3F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435"/>
    <w:rsid w:val="006B5FA7"/>
    <w:rsid w:val="006C16F0"/>
    <w:rsid w:val="006C3005"/>
    <w:rsid w:val="006D2F72"/>
    <w:rsid w:val="006D5180"/>
    <w:rsid w:val="006E30B7"/>
    <w:rsid w:val="006E3602"/>
    <w:rsid w:val="006F462D"/>
    <w:rsid w:val="006F5969"/>
    <w:rsid w:val="0070286A"/>
    <w:rsid w:val="00707EC6"/>
    <w:rsid w:val="00714E9A"/>
    <w:rsid w:val="007158B2"/>
    <w:rsid w:val="00717951"/>
    <w:rsid w:val="00720CD8"/>
    <w:rsid w:val="00722217"/>
    <w:rsid w:val="007267AF"/>
    <w:rsid w:val="0073066B"/>
    <w:rsid w:val="00733785"/>
    <w:rsid w:val="0074475F"/>
    <w:rsid w:val="00747B4D"/>
    <w:rsid w:val="007553D0"/>
    <w:rsid w:val="00757997"/>
    <w:rsid w:val="007637C0"/>
    <w:rsid w:val="00765164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461F"/>
    <w:rsid w:val="007B5CC7"/>
    <w:rsid w:val="007B674F"/>
    <w:rsid w:val="007C3743"/>
    <w:rsid w:val="007D05A3"/>
    <w:rsid w:val="007D1985"/>
    <w:rsid w:val="007D4BFA"/>
    <w:rsid w:val="007D60BC"/>
    <w:rsid w:val="007D78B5"/>
    <w:rsid w:val="007E2449"/>
    <w:rsid w:val="007F2921"/>
    <w:rsid w:val="00804798"/>
    <w:rsid w:val="008052DB"/>
    <w:rsid w:val="00823713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E1A4B"/>
    <w:rsid w:val="008F0DFE"/>
    <w:rsid w:val="00900C88"/>
    <w:rsid w:val="0091324A"/>
    <w:rsid w:val="00913B0C"/>
    <w:rsid w:val="009169B7"/>
    <w:rsid w:val="00916AEE"/>
    <w:rsid w:val="009316ED"/>
    <w:rsid w:val="00934059"/>
    <w:rsid w:val="0095050D"/>
    <w:rsid w:val="00953425"/>
    <w:rsid w:val="00955326"/>
    <w:rsid w:val="0095780B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45BF"/>
    <w:rsid w:val="00A170C4"/>
    <w:rsid w:val="00A17B96"/>
    <w:rsid w:val="00A21976"/>
    <w:rsid w:val="00A24730"/>
    <w:rsid w:val="00A27B98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542C"/>
    <w:rsid w:val="00A92294"/>
    <w:rsid w:val="00AA1103"/>
    <w:rsid w:val="00AA276E"/>
    <w:rsid w:val="00AA342B"/>
    <w:rsid w:val="00AA4358"/>
    <w:rsid w:val="00AA7482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39D6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72432"/>
    <w:rsid w:val="00B76AE5"/>
    <w:rsid w:val="00B801A4"/>
    <w:rsid w:val="00B802B8"/>
    <w:rsid w:val="00B83A45"/>
    <w:rsid w:val="00B83C3B"/>
    <w:rsid w:val="00B84570"/>
    <w:rsid w:val="00B850B0"/>
    <w:rsid w:val="00B8640A"/>
    <w:rsid w:val="00B86980"/>
    <w:rsid w:val="00B87587"/>
    <w:rsid w:val="00B947F4"/>
    <w:rsid w:val="00B94B1C"/>
    <w:rsid w:val="00BA6841"/>
    <w:rsid w:val="00BA6A7A"/>
    <w:rsid w:val="00BB4C71"/>
    <w:rsid w:val="00BC2D8F"/>
    <w:rsid w:val="00BC7B13"/>
    <w:rsid w:val="00BD2CFB"/>
    <w:rsid w:val="00BE0441"/>
    <w:rsid w:val="00BE42D8"/>
    <w:rsid w:val="00BE4861"/>
    <w:rsid w:val="00BE6A32"/>
    <w:rsid w:val="00BE7688"/>
    <w:rsid w:val="00BF427A"/>
    <w:rsid w:val="00BF6B3B"/>
    <w:rsid w:val="00BF6E72"/>
    <w:rsid w:val="00C00A21"/>
    <w:rsid w:val="00C117FE"/>
    <w:rsid w:val="00C154D7"/>
    <w:rsid w:val="00C20EF1"/>
    <w:rsid w:val="00C25726"/>
    <w:rsid w:val="00C274AB"/>
    <w:rsid w:val="00C325F5"/>
    <w:rsid w:val="00C367F8"/>
    <w:rsid w:val="00C465E5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4408"/>
    <w:rsid w:val="00C95C1B"/>
    <w:rsid w:val="00C9780B"/>
    <w:rsid w:val="00CA0025"/>
    <w:rsid w:val="00CA1D49"/>
    <w:rsid w:val="00CA25BD"/>
    <w:rsid w:val="00CA43F7"/>
    <w:rsid w:val="00CB2AB7"/>
    <w:rsid w:val="00CB30EC"/>
    <w:rsid w:val="00CB3544"/>
    <w:rsid w:val="00CB6C34"/>
    <w:rsid w:val="00CC188A"/>
    <w:rsid w:val="00CC23DC"/>
    <w:rsid w:val="00CC43E4"/>
    <w:rsid w:val="00CD08C7"/>
    <w:rsid w:val="00CD189A"/>
    <w:rsid w:val="00CE01FD"/>
    <w:rsid w:val="00CE3E5F"/>
    <w:rsid w:val="00CF3D80"/>
    <w:rsid w:val="00D03BD1"/>
    <w:rsid w:val="00D05A7D"/>
    <w:rsid w:val="00D11368"/>
    <w:rsid w:val="00D13A1E"/>
    <w:rsid w:val="00D179A5"/>
    <w:rsid w:val="00D17B00"/>
    <w:rsid w:val="00D17B35"/>
    <w:rsid w:val="00D3162C"/>
    <w:rsid w:val="00D435A1"/>
    <w:rsid w:val="00D441A8"/>
    <w:rsid w:val="00D55549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C1D76"/>
    <w:rsid w:val="00DD3747"/>
    <w:rsid w:val="00DD5492"/>
    <w:rsid w:val="00DD67E9"/>
    <w:rsid w:val="00DE13B7"/>
    <w:rsid w:val="00DF0C6C"/>
    <w:rsid w:val="00DF48E5"/>
    <w:rsid w:val="00DF6847"/>
    <w:rsid w:val="00E01E8F"/>
    <w:rsid w:val="00E07F2F"/>
    <w:rsid w:val="00E11121"/>
    <w:rsid w:val="00E21B80"/>
    <w:rsid w:val="00E2789C"/>
    <w:rsid w:val="00E36166"/>
    <w:rsid w:val="00E426E1"/>
    <w:rsid w:val="00E43113"/>
    <w:rsid w:val="00E43722"/>
    <w:rsid w:val="00E439BF"/>
    <w:rsid w:val="00E508A0"/>
    <w:rsid w:val="00E534E9"/>
    <w:rsid w:val="00E5739A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B340C"/>
    <w:rsid w:val="00EC068C"/>
    <w:rsid w:val="00EC123E"/>
    <w:rsid w:val="00EC34CD"/>
    <w:rsid w:val="00ED1A15"/>
    <w:rsid w:val="00ED6639"/>
    <w:rsid w:val="00EE1CBC"/>
    <w:rsid w:val="00EF01FA"/>
    <w:rsid w:val="00EF0754"/>
    <w:rsid w:val="00EF3E61"/>
    <w:rsid w:val="00F03488"/>
    <w:rsid w:val="00F0450A"/>
    <w:rsid w:val="00F15CD6"/>
    <w:rsid w:val="00F17737"/>
    <w:rsid w:val="00F217BD"/>
    <w:rsid w:val="00F27343"/>
    <w:rsid w:val="00F325D2"/>
    <w:rsid w:val="00F36EA5"/>
    <w:rsid w:val="00F47EFA"/>
    <w:rsid w:val="00F51991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2DB4"/>
    <w:rsid w:val="00FA5270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19</cp:revision>
  <cp:lastPrinted>2023-04-27T13:06:00Z</cp:lastPrinted>
  <dcterms:created xsi:type="dcterms:W3CDTF">2025-06-23T14:15:00Z</dcterms:created>
  <dcterms:modified xsi:type="dcterms:W3CDTF">2026-02-24T08:20:00Z</dcterms:modified>
</cp:coreProperties>
</file>